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454BC4" w:rsidRDefault="003975C2" w:rsidP="00E10B46">
      <w:pPr>
        <w:spacing w:line="360" w:lineRule="auto"/>
        <w:rPr>
          <w:rFonts w:cs="Arial"/>
          <w:b/>
          <w:bCs/>
        </w:rPr>
      </w:pPr>
      <w:r w:rsidRPr="00454BC4">
        <w:rPr>
          <w:rFonts w:cs="Arial"/>
          <w:b/>
          <w:bCs/>
        </w:rPr>
        <w:t xml:space="preserve">Erklärung über den Gesamtumsatz in den letzten </w:t>
      </w:r>
      <w:r w:rsidR="00FF4D1E" w:rsidRPr="00454BC4">
        <w:rPr>
          <w:rFonts w:cs="Arial"/>
          <w:b/>
          <w:bCs/>
        </w:rPr>
        <w:t>drei abgeschlossenen</w:t>
      </w:r>
      <w:r w:rsidRPr="00454BC4">
        <w:rPr>
          <w:rFonts w:cs="Arial"/>
          <w:b/>
          <w:bCs/>
        </w:rPr>
        <w:t xml:space="preserve"> </w:t>
      </w:r>
      <w:r w:rsidR="00FF4D1E" w:rsidRPr="00454BC4">
        <w:rPr>
          <w:rFonts w:cs="Arial"/>
          <w:b/>
          <w:bCs/>
        </w:rPr>
        <w:t>Geschäftsjahren</w:t>
      </w:r>
    </w:p>
    <w:p w14:paraId="0B6D53FF" w14:textId="289F456A" w:rsidR="003975C2" w:rsidRPr="00454BC4" w:rsidRDefault="003975C2" w:rsidP="00E10B46">
      <w:pPr>
        <w:spacing w:line="360" w:lineRule="auto"/>
        <w:rPr>
          <w:rFonts w:cs="Arial"/>
          <w:b/>
          <w:bCs/>
        </w:rPr>
      </w:pPr>
      <w:r w:rsidRPr="00454BC4">
        <w:rPr>
          <w:rFonts w:cs="Arial"/>
          <w:b/>
          <w:bCs/>
        </w:rPr>
        <w:t>(</w:t>
      </w:r>
      <w:r w:rsidR="00790638" w:rsidRPr="00454BC4">
        <w:rPr>
          <w:rFonts w:cs="Arial"/>
          <w:b/>
          <w:bCs/>
        </w:rPr>
        <w:t>20</w:t>
      </w:r>
      <w:r w:rsidR="00655B33" w:rsidRPr="00454BC4">
        <w:rPr>
          <w:rFonts w:cs="Arial"/>
          <w:b/>
          <w:bCs/>
        </w:rPr>
        <w:t>2</w:t>
      </w:r>
      <w:r w:rsidR="00907F5B">
        <w:rPr>
          <w:rFonts w:cs="Arial"/>
          <w:b/>
          <w:bCs/>
        </w:rPr>
        <w:t>3</w:t>
      </w:r>
      <w:r w:rsidR="00790638" w:rsidRPr="00454BC4">
        <w:rPr>
          <w:rFonts w:cs="Arial"/>
          <w:b/>
          <w:bCs/>
        </w:rPr>
        <w:t>, 20</w:t>
      </w:r>
      <w:r w:rsidR="00983A21" w:rsidRPr="00454BC4">
        <w:rPr>
          <w:rFonts w:cs="Arial"/>
          <w:b/>
          <w:bCs/>
        </w:rPr>
        <w:t>2</w:t>
      </w:r>
      <w:r w:rsidR="00907F5B">
        <w:rPr>
          <w:rFonts w:cs="Arial"/>
          <w:b/>
          <w:bCs/>
        </w:rPr>
        <w:t>4</w:t>
      </w:r>
      <w:r w:rsidR="00790638" w:rsidRPr="00454BC4">
        <w:rPr>
          <w:rFonts w:cs="Arial"/>
          <w:b/>
          <w:bCs/>
        </w:rPr>
        <w:t>,</w:t>
      </w:r>
      <w:r w:rsidR="00983A21" w:rsidRPr="00454BC4">
        <w:rPr>
          <w:rFonts w:cs="Arial"/>
          <w:b/>
          <w:bCs/>
        </w:rPr>
        <w:t xml:space="preserve"> </w:t>
      </w:r>
      <w:r w:rsidR="00655B33" w:rsidRPr="00454BC4">
        <w:rPr>
          <w:rFonts w:cs="Arial"/>
          <w:b/>
          <w:bCs/>
        </w:rPr>
        <w:t>202</w:t>
      </w:r>
      <w:r w:rsidR="00907F5B">
        <w:rPr>
          <w:rFonts w:cs="Arial"/>
          <w:b/>
          <w:bCs/>
        </w:rPr>
        <w:t>5</w:t>
      </w:r>
      <w:r w:rsidR="00234451" w:rsidRPr="00454BC4">
        <w:rPr>
          <w:rFonts w:cs="Arial"/>
          <w:b/>
          <w:bCs/>
        </w:rPr>
        <w:t>)</w:t>
      </w:r>
    </w:p>
    <w:p w14:paraId="7C3C12FB" w14:textId="77777777" w:rsidR="00E10B46" w:rsidRPr="00454BC4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454BC4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454BC4" w:rsidRDefault="006D3D8E" w:rsidP="00D5776B">
            <w:pPr>
              <w:jc w:val="left"/>
              <w:rPr>
                <w:rFonts w:cs="Arial"/>
                <w:b/>
              </w:rPr>
            </w:pPr>
            <w:r w:rsidRPr="00454BC4">
              <w:rPr>
                <w:rFonts w:cs="Arial"/>
                <w:b/>
              </w:rPr>
              <w:t>Gesamtumsatz i</w:t>
            </w:r>
            <w:r w:rsidR="00D5776B" w:rsidRPr="00454BC4">
              <w:rPr>
                <w:rFonts w:cs="Arial"/>
                <w:b/>
              </w:rPr>
              <w:t>n den letzten 3</w:t>
            </w:r>
            <w:r w:rsidR="00FF4D1E" w:rsidRPr="00454BC4">
              <w:rPr>
                <w:rFonts w:cs="Arial"/>
                <w:b/>
              </w:rPr>
              <w:t xml:space="preserve"> abgeschlossenen</w:t>
            </w:r>
            <w:r w:rsidR="00D5776B" w:rsidRPr="00454BC4">
              <w:rPr>
                <w:rFonts w:cs="Arial"/>
                <w:b/>
              </w:rPr>
              <w:t xml:space="preserve"> Geschäftsjahren</w:t>
            </w:r>
            <w:r w:rsidR="00114C65" w:rsidRPr="00454BC4">
              <w:rPr>
                <w:rFonts w:cs="Arial"/>
                <w:b/>
              </w:rPr>
              <w:t xml:space="preserve"> (netto)</w:t>
            </w:r>
          </w:p>
        </w:tc>
      </w:tr>
      <w:tr w:rsidR="006D3D8E" w:rsidRPr="00454BC4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2DC428C4" w:rsidR="006D3D8E" w:rsidRPr="00454BC4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t>20</w:t>
            </w:r>
            <w:r w:rsidR="00655B33" w:rsidRPr="00454BC4">
              <w:rPr>
                <w:rFonts w:ascii="Arial" w:hAnsi="Arial" w:cs="Arial"/>
                <w:szCs w:val="20"/>
              </w:rPr>
              <w:t>2</w:t>
            </w:r>
            <w:r w:rsidR="00907F5B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454BC4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54BC4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454BC4">
              <w:rPr>
                <w:rFonts w:ascii="Arial" w:hAnsi="Arial" w:cs="Arial"/>
                <w:szCs w:val="20"/>
              </w:rPr>
            </w:r>
            <w:r w:rsidRPr="00454BC4">
              <w:rPr>
                <w:rFonts w:ascii="Arial" w:hAnsi="Arial" w:cs="Arial"/>
                <w:szCs w:val="20"/>
              </w:rPr>
              <w:fldChar w:fldCharType="separate"/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454BC4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532505AC" w:rsidR="003975C2" w:rsidRPr="00454BC4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t>20</w:t>
            </w:r>
            <w:r w:rsidR="00983A21" w:rsidRPr="00454BC4">
              <w:rPr>
                <w:rFonts w:ascii="Arial" w:hAnsi="Arial" w:cs="Arial"/>
                <w:szCs w:val="20"/>
              </w:rPr>
              <w:t>2</w:t>
            </w:r>
            <w:r w:rsidR="00907F5B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454BC4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454BC4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454BC4">
              <w:rPr>
                <w:rFonts w:ascii="Arial" w:hAnsi="Arial" w:cs="Arial"/>
                <w:szCs w:val="20"/>
              </w:rPr>
            </w:r>
            <w:r w:rsidRPr="00454BC4">
              <w:rPr>
                <w:rFonts w:ascii="Arial" w:hAnsi="Arial" w:cs="Arial"/>
                <w:szCs w:val="20"/>
              </w:rPr>
              <w:fldChar w:fldCharType="separate"/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40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0EA2CC4C" w:rsidR="00655B33" w:rsidRPr="00454BC4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t>20</w:t>
            </w:r>
            <w:r w:rsidR="004D5593" w:rsidRPr="00454BC4">
              <w:rPr>
                <w:rFonts w:ascii="Arial" w:hAnsi="Arial" w:cs="Arial"/>
                <w:szCs w:val="20"/>
              </w:rPr>
              <w:t>2</w:t>
            </w:r>
            <w:r w:rsidR="00907F5B">
              <w:rPr>
                <w:rFonts w:ascii="Arial" w:hAnsi="Arial" w:cs="Arial"/>
                <w:szCs w:val="20"/>
              </w:rPr>
              <w:t>5</w:t>
            </w:r>
            <w:r w:rsidRPr="00454BC4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454BC4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4BC4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454BC4">
              <w:rPr>
                <w:rFonts w:ascii="Arial" w:hAnsi="Arial" w:cs="Arial"/>
                <w:szCs w:val="20"/>
              </w:rPr>
            </w:r>
            <w:r w:rsidRPr="00454BC4">
              <w:rPr>
                <w:rFonts w:ascii="Arial" w:hAnsi="Arial" w:cs="Arial"/>
                <w:szCs w:val="20"/>
              </w:rPr>
              <w:fldChar w:fldCharType="separate"/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2102D74A" w:rsidR="00655B33" w:rsidRPr="00454BC4" w:rsidRDefault="00655B33" w:rsidP="00655B33">
      <w:pPr>
        <w:spacing w:line="360" w:lineRule="auto"/>
        <w:rPr>
          <w:rFonts w:cs="Arial"/>
          <w:b/>
          <w:bCs/>
        </w:rPr>
      </w:pPr>
      <w:r w:rsidRPr="004556AB">
        <w:rPr>
          <w:rFonts w:cs="Arial"/>
          <w:b/>
        </w:rPr>
        <w:t xml:space="preserve">Anzahl der in den letzten drei </w:t>
      </w:r>
      <w:r w:rsidRPr="00454BC4">
        <w:rPr>
          <w:rFonts w:cs="Arial"/>
          <w:b/>
        </w:rPr>
        <w:t>Geschäftsjahren (202</w:t>
      </w:r>
      <w:r w:rsidR="00FB46A9">
        <w:rPr>
          <w:rFonts w:cs="Arial"/>
          <w:b/>
        </w:rPr>
        <w:t>3</w:t>
      </w:r>
      <w:r w:rsidRPr="00454BC4">
        <w:rPr>
          <w:rFonts w:cs="Arial"/>
          <w:b/>
        </w:rPr>
        <w:t>, 202</w:t>
      </w:r>
      <w:r w:rsidR="00FB46A9">
        <w:rPr>
          <w:rFonts w:cs="Arial"/>
          <w:b/>
        </w:rPr>
        <w:t>4</w:t>
      </w:r>
      <w:r w:rsidRPr="00454BC4">
        <w:rPr>
          <w:rFonts w:cs="Arial"/>
          <w:b/>
        </w:rPr>
        <w:t>, 202</w:t>
      </w:r>
      <w:r w:rsidR="00FB46A9">
        <w:rPr>
          <w:rFonts w:cs="Arial"/>
          <w:b/>
        </w:rPr>
        <w:t>5</w:t>
      </w:r>
      <w:r w:rsidRPr="00454BC4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454BC4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454BC4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454BC4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69125C2F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202</w:t>
            </w:r>
            <w:r w:rsidR="00FB46A9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1B0D1F57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202</w:t>
            </w:r>
            <w:r w:rsidR="00FB46A9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559F0F0E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202</w:t>
            </w:r>
            <w:r w:rsidR="00FB46A9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454BC4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454BC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454BC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454BC4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454BC4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454BC4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454BC4">
                      <w:rPr>
                        <w:rFonts w:cs="Arial"/>
                        <w:noProof/>
                      </w:rPr>
                    </w:r>
                    <w:r w:rsidRPr="00454BC4">
                      <w:rPr>
                        <w:rFonts w:cs="Arial"/>
                        <w:noProof/>
                      </w:rPr>
                      <w:fldChar w:fldCharType="separate"/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454BC4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454BC4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454BC4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454BC4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54BC4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454BC4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54BC4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454BC4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454BC4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54BC4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454BC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Sonstige Mitarbeiter*innen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84095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0826" w14:textId="77777777" w:rsidR="003F434F" w:rsidRDefault="003F434F">
      <w:r>
        <w:separator/>
      </w:r>
    </w:p>
  </w:endnote>
  <w:endnote w:type="continuationSeparator" w:id="0">
    <w:p w14:paraId="7586AAB9" w14:textId="77777777" w:rsidR="003F434F" w:rsidRDefault="003F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7D5279E1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3048DB">
      <w:rPr>
        <w:rFonts w:cs="Arial"/>
        <w:sz w:val="18"/>
        <w:szCs w:val="18"/>
      </w:rPr>
      <w:t>03.07</w:t>
    </w:r>
    <w:r w:rsidR="00907F5B">
      <w:rPr>
        <w:rFonts w:cs="Arial"/>
        <w:sz w:val="18"/>
        <w:szCs w:val="18"/>
      </w:rPr>
      <w:t>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E7A05" w14:textId="77777777" w:rsidR="003F434F" w:rsidRDefault="003F434F">
      <w:r>
        <w:separator/>
      </w:r>
    </w:p>
  </w:footnote>
  <w:footnote w:type="continuationSeparator" w:id="0">
    <w:p w14:paraId="44A227D9" w14:textId="77777777" w:rsidR="003F434F" w:rsidRDefault="003F4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467F3" w14:textId="77777777" w:rsidR="007645D7" w:rsidRPr="00A03750" w:rsidRDefault="007645D7" w:rsidP="007645D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6C45AF86" w14:textId="77777777" w:rsidR="00907F5B" w:rsidRPr="00A03750" w:rsidRDefault="00907F5B" w:rsidP="00907F5B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Projekt: 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71D197EE" w14:textId="3E593FA0" w:rsidR="007645D7" w:rsidRPr="00A03750" w:rsidRDefault="007645D7" w:rsidP="007645D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Los </w:t>
    </w:r>
    <w:r w:rsidR="00952D12">
      <w:rPr>
        <w:rFonts w:cs="Arial"/>
        <w:sz w:val="18"/>
      </w:rPr>
      <w:t>3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Fachplanung Technische Ausrüstung </w:t>
    </w:r>
    <w:r w:rsidR="00952D12">
      <w:rPr>
        <w:rFonts w:cs="Arial"/>
        <w:sz w:val="18"/>
      </w:rPr>
      <w:t>ELT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0Hjm6sDcgs3wUNq3kwswxmWqktfC3o1UR6rKlnXcJ1t6FfbjNOD59onHpNSSBj8SPRJzNauts7TbEXyOoxYWJA==" w:salt="M6+bz6iHjpKJDQ0MX/Fcy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2E5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8F0"/>
    <w:rsid w:val="002F4C22"/>
    <w:rsid w:val="002F55E1"/>
    <w:rsid w:val="00302FF8"/>
    <w:rsid w:val="0030437E"/>
    <w:rsid w:val="00304874"/>
    <w:rsid w:val="003048DB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434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4BC4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19B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2D31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645D7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A2A3D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4EC5"/>
    <w:rsid w:val="008B69FD"/>
    <w:rsid w:val="008D21CF"/>
    <w:rsid w:val="008F0E7A"/>
    <w:rsid w:val="008F4BCB"/>
    <w:rsid w:val="008F6B59"/>
    <w:rsid w:val="008F7469"/>
    <w:rsid w:val="00907F5B"/>
    <w:rsid w:val="00920779"/>
    <w:rsid w:val="0093185D"/>
    <w:rsid w:val="0093408E"/>
    <w:rsid w:val="009344FE"/>
    <w:rsid w:val="009347C6"/>
    <w:rsid w:val="00935866"/>
    <w:rsid w:val="00942C9D"/>
    <w:rsid w:val="00944AAE"/>
    <w:rsid w:val="009458C0"/>
    <w:rsid w:val="00945A5A"/>
    <w:rsid w:val="00952D12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5A74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B46A9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310640"/>
    <w:rsid w:val="004B6690"/>
    <w:rsid w:val="006F7718"/>
    <w:rsid w:val="007A2A3D"/>
    <w:rsid w:val="008619C0"/>
    <w:rsid w:val="008B4EC5"/>
    <w:rsid w:val="0091083C"/>
    <w:rsid w:val="009458C0"/>
    <w:rsid w:val="00A81896"/>
    <w:rsid w:val="00A96ACD"/>
    <w:rsid w:val="00AD39E0"/>
    <w:rsid w:val="00C733BC"/>
    <w:rsid w:val="00CD265B"/>
    <w:rsid w:val="00DB5A74"/>
    <w:rsid w:val="00E24608"/>
    <w:rsid w:val="00F6776C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17</cp:revision>
  <cp:lastPrinted>2017-05-13T13:50:00Z</cp:lastPrinted>
  <dcterms:created xsi:type="dcterms:W3CDTF">2022-10-27T13:46:00Z</dcterms:created>
  <dcterms:modified xsi:type="dcterms:W3CDTF">2026-07-03T09:54:00Z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